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89A515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008ECC82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1483B59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4B196793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8A7581E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6EC3CBC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FE2B6DD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78E0976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F0DD12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501DA47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1C3BB7F6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2DD7149D" w14:textId="03F20FB7" w:rsidR="00C2584C" w:rsidRDefault="008B036D" w:rsidP="00C2584C">
      <w:pPr>
        <w:spacing w:line="360" w:lineRule="auto"/>
        <w:jc w:val="center"/>
        <w:rPr>
          <w:rFonts w:ascii="Verdana" w:hAnsi="Verdana"/>
        </w:rPr>
      </w:pPr>
      <w:bookmarkStart w:id="0" w:name="_Toc172109187"/>
      <w:bookmarkStart w:id="1" w:name="_Toc172538548"/>
      <w:r w:rsidRPr="000471D5">
        <w:rPr>
          <w:rFonts w:ascii="Verdana" w:hAnsi="Verdana" w:cs="Calibri"/>
          <w:b/>
        </w:rPr>
        <w:t>„</w:t>
      </w:r>
      <w:bookmarkEnd w:id="0"/>
      <w:bookmarkEnd w:id="1"/>
      <w:r w:rsidR="007C6EF4">
        <w:rPr>
          <w:rFonts w:ascii="Verdana" w:hAnsi="Verdana"/>
        </w:rPr>
        <w:t>Z</w:t>
      </w:r>
      <w:r w:rsidR="00C2584C">
        <w:rPr>
          <w:rFonts w:ascii="Verdana" w:hAnsi="Verdana"/>
        </w:rPr>
        <w:t>organizowanie pobytu grupowego</w:t>
      </w:r>
    </w:p>
    <w:p w14:paraId="2F3EA5A0" w14:textId="77777777" w:rsidR="00C2584C" w:rsidRDefault="00C2584C" w:rsidP="00C2584C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obejmującego </w:t>
      </w:r>
      <w:r w:rsidRPr="00A33F2B">
        <w:rPr>
          <w:rFonts w:ascii="Verdana" w:hAnsi="Verdana"/>
        </w:rPr>
        <w:t>nocleg</w:t>
      </w:r>
      <w:r>
        <w:rPr>
          <w:rFonts w:ascii="Verdana" w:hAnsi="Verdana"/>
        </w:rPr>
        <w:t>i</w:t>
      </w:r>
      <w:r w:rsidRPr="00A33F2B">
        <w:rPr>
          <w:rFonts w:ascii="Verdana" w:hAnsi="Verdana"/>
        </w:rPr>
        <w:t>, wyżywieni</w:t>
      </w:r>
      <w:r>
        <w:rPr>
          <w:rFonts w:ascii="Verdana" w:hAnsi="Verdana"/>
        </w:rPr>
        <w:t>e</w:t>
      </w:r>
      <w:r w:rsidRPr="00A33F2B">
        <w:rPr>
          <w:rFonts w:ascii="Verdana" w:hAnsi="Verdana"/>
        </w:rPr>
        <w:t xml:space="preserve"> oraz </w:t>
      </w:r>
      <w:r>
        <w:rPr>
          <w:rFonts w:ascii="Verdana" w:hAnsi="Verdana"/>
        </w:rPr>
        <w:t xml:space="preserve">zapewnienie </w:t>
      </w:r>
      <w:r w:rsidRPr="00A33F2B">
        <w:rPr>
          <w:rFonts w:ascii="Verdana" w:hAnsi="Verdana"/>
        </w:rPr>
        <w:t>czas</w:t>
      </w:r>
      <w:r>
        <w:rPr>
          <w:rFonts w:ascii="Verdana" w:hAnsi="Verdana"/>
        </w:rPr>
        <w:t>u</w:t>
      </w:r>
      <w:r w:rsidRPr="00A33F2B">
        <w:rPr>
          <w:rFonts w:ascii="Verdana" w:hAnsi="Verdana"/>
        </w:rPr>
        <w:t xml:space="preserve"> woln</w:t>
      </w:r>
      <w:r>
        <w:rPr>
          <w:rFonts w:ascii="Verdana" w:hAnsi="Verdana"/>
        </w:rPr>
        <w:t>ego</w:t>
      </w:r>
      <w:r w:rsidRPr="00A33F2B">
        <w:rPr>
          <w:rFonts w:ascii="Verdana" w:hAnsi="Verdana"/>
        </w:rPr>
        <w:t xml:space="preserve"> </w:t>
      </w:r>
    </w:p>
    <w:p w14:paraId="1164B5C2" w14:textId="77777777" w:rsidR="00C2584C" w:rsidRDefault="00C2584C" w:rsidP="00C2584C">
      <w:pPr>
        <w:spacing w:line="360" w:lineRule="auto"/>
        <w:jc w:val="center"/>
        <w:rPr>
          <w:rFonts w:ascii="Verdana" w:hAnsi="Verdana"/>
          <w:b/>
        </w:rPr>
      </w:pPr>
      <w:r w:rsidRPr="00815C3D">
        <w:rPr>
          <w:rFonts w:ascii="Verdana" w:hAnsi="Verdana"/>
          <w:bCs/>
        </w:rPr>
        <w:t>w ramach projektu</w:t>
      </w:r>
      <w:r>
        <w:rPr>
          <w:rFonts w:ascii="Verdana" w:hAnsi="Verdana"/>
          <w:b/>
        </w:rPr>
        <w:t xml:space="preserve"> </w:t>
      </w:r>
      <w:r w:rsidRPr="00A33F2B">
        <w:rPr>
          <w:rFonts w:ascii="Verdana" w:hAnsi="Verdana"/>
          <w:b/>
        </w:rPr>
        <w:t xml:space="preserve">„Wsparcie </w:t>
      </w:r>
      <w:proofErr w:type="spellStart"/>
      <w:r w:rsidRPr="00A33F2B">
        <w:rPr>
          <w:rFonts w:ascii="Verdana" w:hAnsi="Verdana"/>
          <w:b/>
        </w:rPr>
        <w:t>deinstytucjonalizacji</w:t>
      </w:r>
      <w:proofErr w:type="spellEnd"/>
      <w:r w:rsidRPr="00A33F2B">
        <w:rPr>
          <w:rFonts w:ascii="Verdana" w:hAnsi="Verdana"/>
          <w:b/>
        </w:rPr>
        <w:t xml:space="preserve"> pieczy zastępczej </w:t>
      </w:r>
    </w:p>
    <w:p w14:paraId="5F9D83A7" w14:textId="77777777" w:rsidR="00C2584C" w:rsidRDefault="00C2584C" w:rsidP="00C2584C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  <w:b/>
        </w:rPr>
        <w:t xml:space="preserve">w podregionie leszczyńskim” </w:t>
      </w:r>
      <w:r w:rsidRPr="00A33F2B">
        <w:rPr>
          <w:rFonts w:ascii="Verdana" w:hAnsi="Verdana"/>
        </w:rPr>
        <w:t xml:space="preserve">dofinansowanego ze środków </w:t>
      </w:r>
    </w:p>
    <w:p w14:paraId="38D09601" w14:textId="77777777" w:rsidR="00C2584C" w:rsidRDefault="00C2584C" w:rsidP="00C2584C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</w:rPr>
        <w:t xml:space="preserve">Programu „Fundusze Europejskie dla Wielkopolski na lata 2021-2027” </w:t>
      </w:r>
    </w:p>
    <w:p w14:paraId="120215F0" w14:textId="35177344" w:rsidR="008B036D" w:rsidRPr="000471D5" w:rsidRDefault="00C2584C" w:rsidP="00C2584C">
      <w:pPr>
        <w:widowControl w:val="0"/>
        <w:autoSpaceDN w:val="0"/>
        <w:adjustRightInd w:val="0"/>
        <w:spacing w:line="360" w:lineRule="auto"/>
        <w:jc w:val="center"/>
        <w:outlineLvl w:val="0"/>
        <w:rPr>
          <w:rFonts w:ascii="Verdana" w:hAnsi="Verdana" w:cs="Calibri"/>
          <w:b/>
        </w:rPr>
      </w:pPr>
      <w:r w:rsidRPr="00A33F2B">
        <w:rPr>
          <w:rFonts w:ascii="Verdana" w:hAnsi="Verdana"/>
        </w:rPr>
        <w:t>w ramach działania 6.15. Wsparcie rodziny i systemu pieczy zastępczej</w:t>
      </w:r>
      <w:r w:rsidR="008B036D">
        <w:rPr>
          <w:rFonts w:ascii="Verdana" w:hAnsi="Verdana" w:cs="Calibri"/>
          <w:b/>
        </w:rPr>
        <w:t xml:space="preserve">” </w:t>
      </w:r>
    </w:p>
    <w:p w14:paraId="75104DD5" w14:textId="77777777" w:rsidR="008B036D" w:rsidRDefault="008B036D" w:rsidP="008B036D">
      <w:pPr>
        <w:rPr>
          <w:rFonts w:ascii="Verdana" w:hAnsi="Verdana"/>
          <w:b/>
        </w:rPr>
      </w:pPr>
    </w:p>
    <w:p w14:paraId="689A5744" w14:textId="77777777" w:rsidR="007B7E1C" w:rsidRPr="00974E27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412B60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5CDDFAB7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4AE825F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4704FBEC" w14:textId="77777777" w:rsidR="001734B2" w:rsidRPr="00974E27" w:rsidRDefault="001734B2" w:rsidP="00EA15C4">
      <w:pPr>
        <w:numPr>
          <w:ilvl w:val="0"/>
          <w:numId w:val="11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2541775C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B8CCA1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33244CD" w14:textId="6D4C4E89" w:rsidR="001734B2" w:rsidRDefault="001734B2" w:rsidP="003E1CFF">
      <w:pPr>
        <w:suppressAutoHyphens w:val="0"/>
        <w:autoSpaceDE/>
        <w:autoSpaceDN w:val="0"/>
        <w:ind w:left="42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wykluczeniu z postępowania na podsta</w:t>
      </w:r>
      <w:r w:rsidR="00EA15C4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wie art. 108 ust. 1 ustawy </w:t>
      </w:r>
      <w:proofErr w:type="spellStart"/>
      <w:r w:rsidR="00EA15C4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="00EA15C4">
        <w:rPr>
          <w:rFonts w:ascii="Arial Narrow" w:hAnsi="Arial Narrow"/>
          <w:bCs/>
          <w:color w:val="000000"/>
          <w:kern w:val="2"/>
          <w:sz w:val="22"/>
          <w:szCs w:val="22"/>
        </w:rPr>
        <w:t>.</w:t>
      </w:r>
    </w:p>
    <w:p w14:paraId="236DCCE4" w14:textId="77777777" w:rsidR="00EA15C4" w:rsidRPr="00974E27" w:rsidRDefault="00EA15C4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5A87F7B7" w14:textId="53E224FB" w:rsidR="00EA15C4" w:rsidRPr="00EA15C4" w:rsidRDefault="001734B2" w:rsidP="00EA15C4">
      <w:pPr>
        <w:pStyle w:val="Akapitzlist"/>
        <w:numPr>
          <w:ilvl w:val="0"/>
          <w:numId w:val="11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EA15C4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46A06A36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3177F13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0772AD22" w14:textId="3AE5D907" w:rsidR="001734B2" w:rsidRDefault="001734B2" w:rsidP="003E1CFF">
      <w:pPr>
        <w:suppressAutoHyphens w:val="0"/>
        <w:autoSpaceDE/>
        <w:autoSpaceDN w:val="0"/>
        <w:ind w:left="42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5D6420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i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ustawy </w:t>
      </w:r>
      <w:proofErr w:type="spellStart"/>
      <w:r w:rsidRPr="00974E27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5568B1CA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C797451" w14:textId="684327C5" w:rsidR="006917F3" w:rsidRPr="00EA15C4" w:rsidRDefault="006917F3" w:rsidP="00EA15C4">
      <w:pPr>
        <w:pStyle w:val="Akapitzlist"/>
        <w:numPr>
          <w:ilvl w:val="0"/>
          <w:numId w:val="11"/>
        </w:numPr>
        <w:suppressAutoHyphens w:val="0"/>
        <w:autoSpaceDE/>
        <w:autoSpaceDN w:val="0"/>
        <w:ind w:left="284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EA15C4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4A700A69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445B69C" w14:textId="0FD5412C" w:rsidR="006917F3" w:rsidRPr="00A827CD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17B7416" w14:textId="54C9F8C8" w:rsidR="006917F3" w:rsidRPr="00974E27" w:rsidRDefault="006917F3" w:rsidP="00A827CD">
      <w:pPr>
        <w:suppressAutoHyphens w:val="0"/>
        <w:autoSpaceDE/>
        <w:autoSpaceDN w:val="0"/>
        <w:ind w:left="405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Dz. U. z 202</w:t>
      </w:r>
      <w:r w:rsidR="007C6EF4">
        <w:rPr>
          <w:rFonts w:ascii="Arial Narrow" w:hAnsi="Arial Narrow"/>
          <w:color w:val="000000"/>
          <w:kern w:val="2"/>
          <w:sz w:val="22"/>
          <w:szCs w:val="22"/>
        </w:rPr>
        <w:t>5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 xml:space="preserve"> r. poz. </w:t>
      </w:r>
      <w:r w:rsidR="007C6EF4">
        <w:rPr>
          <w:rFonts w:ascii="Arial Narrow" w:hAnsi="Arial Narrow"/>
          <w:color w:val="000000"/>
          <w:kern w:val="2"/>
          <w:sz w:val="22"/>
          <w:szCs w:val="22"/>
        </w:rPr>
        <w:t>514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 xml:space="preserve"> z </w:t>
      </w:r>
      <w:proofErr w:type="spellStart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6917F3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F573FB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8213BAB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3DFAFA7E" w14:textId="77777777" w:rsidR="00452BB1" w:rsidRPr="006917F3" w:rsidRDefault="00876089" w:rsidP="006917F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606898C6" w14:textId="77777777" w:rsidR="000A5ACE" w:rsidRPr="00974E27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7B9DE70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209747DB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66AC55E0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5ABD43AA" w14:textId="0331FC8C" w:rsidR="00452BB1" w:rsidRPr="00A827CD" w:rsidRDefault="00B504BE" w:rsidP="00A827CD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29D9C3B3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lastRenderedPageBreak/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23575EF" w14:textId="77777777" w:rsidR="00876089" w:rsidRPr="00E655D3" w:rsidRDefault="00876089" w:rsidP="00876089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E655D3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77FA055F" w14:textId="77777777" w:rsidR="004429D5" w:rsidRPr="00E655D3" w:rsidRDefault="00876089" w:rsidP="006917F3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</w:t>
      </w:r>
      <w:r w:rsidR="00C36BC8"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E655D3" w:rsidSect="00406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F9F5" w14:textId="77777777" w:rsidR="00CB3090" w:rsidRDefault="00CB3090">
      <w:r>
        <w:separator/>
      </w:r>
    </w:p>
  </w:endnote>
  <w:endnote w:type="continuationSeparator" w:id="0">
    <w:p w14:paraId="709D4149" w14:textId="77777777" w:rsidR="00CB3090" w:rsidRDefault="00CB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D90E" w14:textId="77777777" w:rsidR="00FD469F" w:rsidRDefault="00FD4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1CF0" w14:textId="006ED77B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8329D0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8329D0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</w:p>
  <w:p w14:paraId="7ADAE7E5" w14:textId="77777777" w:rsidR="007B7E1C" w:rsidRPr="00F12D7E" w:rsidRDefault="007B7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C2947" w14:textId="77777777" w:rsidR="00FD469F" w:rsidRDefault="00FD4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A428" w14:textId="77777777" w:rsidR="00CB3090" w:rsidRDefault="00CB3090">
      <w:r>
        <w:separator/>
      </w:r>
    </w:p>
  </w:footnote>
  <w:footnote w:type="continuationSeparator" w:id="0">
    <w:p w14:paraId="2E39EEF8" w14:textId="77777777" w:rsidR="00CB3090" w:rsidRDefault="00CB3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27A8" w14:textId="77777777" w:rsidR="00FD469F" w:rsidRDefault="00FD4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36BC" w14:textId="6E429C94" w:rsidR="00974E27" w:rsidRPr="00974E27" w:rsidRDefault="002B1AE6" w:rsidP="00974E27">
    <w:pPr>
      <w:ind w:left="-142" w:right="-141"/>
      <w:rPr>
        <w:rFonts w:ascii="Arial Narrow" w:hAnsi="Arial Narrow"/>
        <w:b/>
        <w:bCs/>
      </w:rPr>
    </w:pPr>
    <w:r>
      <w:rPr>
        <w:rFonts w:ascii="Verdana" w:hAnsi="Verdana"/>
        <w:b/>
      </w:rPr>
      <w:t>ZP/SP/01/05/2</w:t>
    </w:r>
    <w:r w:rsidR="00FD469F">
      <w:rPr>
        <w:rFonts w:ascii="Verdana" w:hAnsi="Verdana"/>
        <w:b/>
      </w:rPr>
      <w:t>6</w:t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>
      <w:rPr>
        <w:rFonts w:ascii="Arial Narrow" w:hAnsi="Arial Narrow"/>
        <w:b/>
        <w:bCs/>
      </w:rPr>
      <w:tab/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883143">
      <w:rPr>
        <w:rFonts w:ascii="Arial Narrow" w:eastAsia="Calibri" w:hAnsi="Arial Narrow"/>
        <w:b/>
        <w:sz w:val="24"/>
        <w:szCs w:val="24"/>
        <w:lang w:eastAsia="en-US"/>
      </w:rPr>
      <w:t>3</w:t>
    </w:r>
    <w:r w:rsidR="00883143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EBAA9E8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3933" w14:textId="77777777" w:rsidR="00FD469F" w:rsidRDefault="00FD4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791678548">
    <w:abstractNumId w:val="0"/>
  </w:num>
  <w:num w:numId="2" w16cid:durableId="632255675">
    <w:abstractNumId w:val="1"/>
  </w:num>
  <w:num w:numId="3" w16cid:durableId="1494299875">
    <w:abstractNumId w:val="2"/>
    <w:lvlOverride w:ilvl="0">
      <w:startOverride w:val="1"/>
    </w:lvlOverride>
  </w:num>
  <w:num w:numId="4" w16cid:durableId="1875772901">
    <w:abstractNumId w:val="9"/>
  </w:num>
  <w:num w:numId="5" w16cid:durableId="1972860532">
    <w:abstractNumId w:val="3"/>
  </w:num>
  <w:num w:numId="6" w16cid:durableId="1489519486">
    <w:abstractNumId w:val="10"/>
  </w:num>
  <w:num w:numId="7" w16cid:durableId="1777216513">
    <w:abstractNumId w:val="6"/>
  </w:num>
  <w:num w:numId="8" w16cid:durableId="448550418">
    <w:abstractNumId w:val="11"/>
  </w:num>
  <w:num w:numId="9" w16cid:durableId="1067146794">
    <w:abstractNumId w:val="5"/>
  </w:num>
  <w:num w:numId="10" w16cid:durableId="1462308135">
    <w:abstractNumId w:val="7"/>
  </w:num>
  <w:num w:numId="11" w16cid:durableId="14673157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6642991">
    <w:abstractNumId w:val="8"/>
  </w:num>
  <w:num w:numId="13" w16cid:durableId="361173175">
    <w:abstractNumId w:val="4"/>
  </w:num>
  <w:num w:numId="14" w16cid:durableId="1532379823">
    <w:abstractNumId w:val="4"/>
  </w:num>
  <w:num w:numId="15" w16cid:durableId="7853191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17381"/>
    <w:rsid w:val="0002391E"/>
    <w:rsid w:val="00065769"/>
    <w:rsid w:val="0007077B"/>
    <w:rsid w:val="00076D02"/>
    <w:rsid w:val="00077126"/>
    <w:rsid w:val="00097B3B"/>
    <w:rsid w:val="00097BB2"/>
    <w:rsid w:val="000A5ACE"/>
    <w:rsid w:val="000C4A3C"/>
    <w:rsid w:val="000C69FE"/>
    <w:rsid w:val="000D1D37"/>
    <w:rsid w:val="000E07EE"/>
    <w:rsid w:val="001061D2"/>
    <w:rsid w:val="00106FA9"/>
    <w:rsid w:val="00134442"/>
    <w:rsid w:val="00152795"/>
    <w:rsid w:val="00153793"/>
    <w:rsid w:val="00156344"/>
    <w:rsid w:val="00162D0D"/>
    <w:rsid w:val="00162E3E"/>
    <w:rsid w:val="001734B2"/>
    <w:rsid w:val="00182869"/>
    <w:rsid w:val="001B2C8E"/>
    <w:rsid w:val="001D1DC8"/>
    <w:rsid w:val="001F0526"/>
    <w:rsid w:val="00204BFE"/>
    <w:rsid w:val="0021305B"/>
    <w:rsid w:val="0021403B"/>
    <w:rsid w:val="0023030A"/>
    <w:rsid w:val="00252C7A"/>
    <w:rsid w:val="00260C1F"/>
    <w:rsid w:val="00264E88"/>
    <w:rsid w:val="002816C1"/>
    <w:rsid w:val="00283D12"/>
    <w:rsid w:val="00291D1E"/>
    <w:rsid w:val="002B1661"/>
    <w:rsid w:val="002B1AE6"/>
    <w:rsid w:val="002B5A32"/>
    <w:rsid w:val="002C1AF2"/>
    <w:rsid w:val="002C2ADE"/>
    <w:rsid w:val="002C39B9"/>
    <w:rsid w:val="002E4DD8"/>
    <w:rsid w:val="002E7C33"/>
    <w:rsid w:val="002F1972"/>
    <w:rsid w:val="002F1ECE"/>
    <w:rsid w:val="003053CC"/>
    <w:rsid w:val="00322573"/>
    <w:rsid w:val="003306CE"/>
    <w:rsid w:val="00333300"/>
    <w:rsid w:val="003344AA"/>
    <w:rsid w:val="0034423D"/>
    <w:rsid w:val="00356FA2"/>
    <w:rsid w:val="00364DEA"/>
    <w:rsid w:val="00365F8D"/>
    <w:rsid w:val="00392EA4"/>
    <w:rsid w:val="003B41DA"/>
    <w:rsid w:val="003B42A1"/>
    <w:rsid w:val="003B7712"/>
    <w:rsid w:val="003E1CFF"/>
    <w:rsid w:val="003E1EEE"/>
    <w:rsid w:val="003F46A6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271B"/>
    <w:rsid w:val="00493AB7"/>
    <w:rsid w:val="004A2957"/>
    <w:rsid w:val="004A2A54"/>
    <w:rsid w:val="004A308F"/>
    <w:rsid w:val="004A6535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4F80"/>
    <w:rsid w:val="005B0CC2"/>
    <w:rsid w:val="005C3B88"/>
    <w:rsid w:val="005C4BA7"/>
    <w:rsid w:val="005D3126"/>
    <w:rsid w:val="005D6420"/>
    <w:rsid w:val="005E0949"/>
    <w:rsid w:val="005F6AD1"/>
    <w:rsid w:val="005F7603"/>
    <w:rsid w:val="0060052B"/>
    <w:rsid w:val="006040C0"/>
    <w:rsid w:val="00644F1C"/>
    <w:rsid w:val="00655584"/>
    <w:rsid w:val="006601FD"/>
    <w:rsid w:val="0067057D"/>
    <w:rsid w:val="00673F7A"/>
    <w:rsid w:val="0067622A"/>
    <w:rsid w:val="006832E4"/>
    <w:rsid w:val="006917F3"/>
    <w:rsid w:val="0069297B"/>
    <w:rsid w:val="006B3220"/>
    <w:rsid w:val="006B5DC1"/>
    <w:rsid w:val="006C2A86"/>
    <w:rsid w:val="006C6471"/>
    <w:rsid w:val="006E7584"/>
    <w:rsid w:val="006F3CAC"/>
    <w:rsid w:val="006F7AE8"/>
    <w:rsid w:val="00701802"/>
    <w:rsid w:val="00704D23"/>
    <w:rsid w:val="00723929"/>
    <w:rsid w:val="00737EE3"/>
    <w:rsid w:val="00751879"/>
    <w:rsid w:val="00753254"/>
    <w:rsid w:val="00757246"/>
    <w:rsid w:val="0075791F"/>
    <w:rsid w:val="00781804"/>
    <w:rsid w:val="00781F1F"/>
    <w:rsid w:val="00797088"/>
    <w:rsid w:val="007B7E1C"/>
    <w:rsid w:val="007C4053"/>
    <w:rsid w:val="007C412D"/>
    <w:rsid w:val="007C6EF4"/>
    <w:rsid w:val="007D0A88"/>
    <w:rsid w:val="007D16CC"/>
    <w:rsid w:val="007D78DE"/>
    <w:rsid w:val="008329D0"/>
    <w:rsid w:val="0083458B"/>
    <w:rsid w:val="00841BB6"/>
    <w:rsid w:val="00844C74"/>
    <w:rsid w:val="00862323"/>
    <w:rsid w:val="00876089"/>
    <w:rsid w:val="00883143"/>
    <w:rsid w:val="00895B1B"/>
    <w:rsid w:val="008A010D"/>
    <w:rsid w:val="008A449B"/>
    <w:rsid w:val="008B036D"/>
    <w:rsid w:val="008B5945"/>
    <w:rsid w:val="008C5F5F"/>
    <w:rsid w:val="008E4462"/>
    <w:rsid w:val="008E5C32"/>
    <w:rsid w:val="008F4CCF"/>
    <w:rsid w:val="009254F2"/>
    <w:rsid w:val="00932D0A"/>
    <w:rsid w:val="00946945"/>
    <w:rsid w:val="00974571"/>
    <w:rsid w:val="00974E27"/>
    <w:rsid w:val="00977B0D"/>
    <w:rsid w:val="009A1D48"/>
    <w:rsid w:val="009A5C4C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122FD"/>
    <w:rsid w:val="00A14163"/>
    <w:rsid w:val="00A20BB7"/>
    <w:rsid w:val="00A32B64"/>
    <w:rsid w:val="00A411A8"/>
    <w:rsid w:val="00A44333"/>
    <w:rsid w:val="00A64A42"/>
    <w:rsid w:val="00A75431"/>
    <w:rsid w:val="00A804B2"/>
    <w:rsid w:val="00A827CD"/>
    <w:rsid w:val="00A91A19"/>
    <w:rsid w:val="00AA504C"/>
    <w:rsid w:val="00AC0624"/>
    <w:rsid w:val="00AC2606"/>
    <w:rsid w:val="00B01051"/>
    <w:rsid w:val="00B10DFD"/>
    <w:rsid w:val="00B1264A"/>
    <w:rsid w:val="00B32477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2584C"/>
    <w:rsid w:val="00C36BC8"/>
    <w:rsid w:val="00C45DFF"/>
    <w:rsid w:val="00C55996"/>
    <w:rsid w:val="00C633D5"/>
    <w:rsid w:val="00C65C96"/>
    <w:rsid w:val="00C82EC2"/>
    <w:rsid w:val="00C82F33"/>
    <w:rsid w:val="00C83989"/>
    <w:rsid w:val="00CB3090"/>
    <w:rsid w:val="00CD0691"/>
    <w:rsid w:val="00CD14E4"/>
    <w:rsid w:val="00CE3A7A"/>
    <w:rsid w:val="00D01D55"/>
    <w:rsid w:val="00D214DE"/>
    <w:rsid w:val="00D22391"/>
    <w:rsid w:val="00D2362B"/>
    <w:rsid w:val="00D404AD"/>
    <w:rsid w:val="00D65A96"/>
    <w:rsid w:val="00D7561C"/>
    <w:rsid w:val="00D8055C"/>
    <w:rsid w:val="00DB4382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655D3"/>
    <w:rsid w:val="00E87A33"/>
    <w:rsid w:val="00E9605F"/>
    <w:rsid w:val="00EA11A4"/>
    <w:rsid w:val="00EA15C4"/>
    <w:rsid w:val="00EC7554"/>
    <w:rsid w:val="00EE69A4"/>
    <w:rsid w:val="00F0294C"/>
    <w:rsid w:val="00F04473"/>
    <w:rsid w:val="00F05307"/>
    <w:rsid w:val="00F12D7E"/>
    <w:rsid w:val="00F17CB4"/>
    <w:rsid w:val="00F24AD2"/>
    <w:rsid w:val="00F573FB"/>
    <w:rsid w:val="00F848EC"/>
    <w:rsid w:val="00F86705"/>
    <w:rsid w:val="00FA46D1"/>
    <w:rsid w:val="00FA68DD"/>
    <w:rsid w:val="00FC579E"/>
    <w:rsid w:val="00FD1E4B"/>
    <w:rsid w:val="00FD469F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D745C"/>
  <w15:docId w15:val="{24AB368E-9B26-45F9-ACA5-60CC0691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Sandra Urbaniak</cp:lastModifiedBy>
  <cp:revision>2</cp:revision>
  <cp:lastPrinted>2025-05-15T13:03:00Z</cp:lastPrinted>
  <dcterms:created xsi:type="dcterms:W3CDTF">2026-05-11T09:15:00Z</dcterms:created>
  <dcterms:modified xsi:type="dcterms:W3CDTF">2026-05-11T09:15:00Z</dcterms:modified>
</cp:coreProperties>
</file>